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F1" w:rsidRDefault="00856C82">
      <w:pPr>
        <w:jc w:val="left"/>
        <w:rPr>
          <w:color w:val="000000"/>
          <w:sz w:val="24"/>
        </w:rPr>
      </w:pPr>
      <w:r>
        <w:rPr>
          <w:noProof/>
          <w:color w:val="000000"/>
        </w:rPr>
        <w:drawing>
          <wp:inline distT="0" distB="0" distL="0" distR="0">
            <wp:extent cx="792480" cy="676275"/>
            <wp:effectExtent l="19050" t="0" r="7226" b="0"/>
            <wp:docPr id="1" name="图片 1" descr="建桥学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建桥学院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2874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隶书" w:eastAsia="隶书" w:hint="eastAsia"/>
          <w:b/>
          <w:color w:val="000000"/>
          <w:sz w:val="84"/>
          <w:szCs w:val="84"/>
        </w:rPr>
        <w:t xml:space="preserve">   </w:t>
      </w:r>
      <w:r>
        <w:rPr>
          <w:rFonts w:ascii="隶书" w:eastAsia="隶书"/>
          <w:b/>
          <w:noProof/>
          <w:color w:val="000000"/>
          <w:sz w:val="84"/>
          <w:szCs w:val="84"/>
        </w:rPr>
        <w:drawing>
          <wp:inline distT="0" distB="0" distL="0" distR="0">
            <wp:extent cx="3171825" cy="538480"/>
            <wp:effectExtent l="19050" t="0" r="9525" b="0"/>
            <wp:docPr id="3" name="图片 2" descr="说明: 上海建桥学院-LOGO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说明: 上海建桥学院-LOGO-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538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F1" w:rsidRDefault="001969F1">
      <w:pPr>
        <w:spacing w:line="360" w:lineRule="auto"/>
        <w:jc w:val="center"/>
        <w:rPr>
          <w:rFonts w:ascii="华文中宋" w:eastAsia="华文中宋"/>
          <w:b/>
          <w:sz w:val="52"/>
          <w:szCs w:val="52"/>
        </w:rPr>
      </w:pPr>
    </w:p>
    <w:p w:rsidR="001969F1" w:rsidRDefault="00D513B7">
      <w:pPr>
        <w:spacing w:line="360" w:lineRule="auto"/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**</w:t>
      </w:r>
      <w:r w:rsidR="00856C82">
        <w:rPr>
          <w:rFonts w:ascii="黑体" w:eastAsia="黑体" w:hint="eastAsia"/>
          <w:b/>
          <w:sz w:val="72"/>
          <w:szCs w:val="72"/>
        </w:rPr>
        <w:t>专业</w:t>
      </w:r>
    </w:p>
    <w:p w:rsidR="001969F1" w:rsidRDefault="001969F1">
      <w:pPr>
        <w:spacing w:line="360" w:lineRule="auto"/>
        <w:jc w:val="center"/>
        <w:rPr>
          <w:rFonts w:ascii="黑体" w:eastAsia="黑体"/>
          <w:b/>
          <w:sz w:val="48"/>
          <w:szCs w:val="48"/>
        </w:rPr>
      </w:pPr>
    </w:p>
    <w:p w:rsidR="001969F1" w:rsidRDefault="00856C82"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实证材料</w:t>
      </w:r>
    </w:p>
    <w:p w:rsidR="00D513B7" w:rsidRDefault="00D513B7"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 w:rsidR="001969F1" w:rsidRDefault="00D513B7" w:rsidP="00D513B7">
      <w:pPr>
        <w:pStyle w:val="10"/>
        <w:numPr>
          <w:ilvl w:val="0"/>
          <w:numId w:val="136"/>
        </w:numPr>
        <w:spacing w:line="360" w:lineRule="auto"/>
        <w:ind w:leftChars="1700" w:left="3990" w:firstLineChars="0"/>
        <w:jc w:val="left"/>
        <w:rPr>
          <w:rFonts w:ascii="仿宋_GB2312" w:eastAsia="仿宋_GB2312"/>
          <w:sz w:val="32"/>
          <w:szCs w:val="32"/>
        </w:rPr>
      </w:pPr>
      <w:r w:rsidRPr="00D513B7">
        <w:rPr>
          <w:rFonts w:eastAsia="楷体_GB2312"/>
          <w:bCs/>
          <w:sz w:val="28"/>
          <w:szCs w:val="28"/>
        </w:rPr>
        <w:t>专业培养方案</w:t>
      </w:r>
    </w:p>
    <w:p w:rsidR="00D513B7" w:rsidRPr="00D513B7" w:rsidRDefault="00D513B7" w:rsidP="00D513B7">
      <w:pPr>
        <w:pStyle w:val="af3"/>
        <w:numPr>
          <w:ilvl w:val="0"/>
          <w:numId w:val="136"/>
        </w:numPr>
        <w:spacing w:line="360" w:lineRule="auto"/>
        <w:ind w:leftChars="1700" w:left="3990" w:firstLineChars="0"/>
        <w:jc w:val="left"/>
        <w:rPr>
          <w:rFonts w:eastAsia="楷体_GB2312"/>
          <w:bCs/>
          <w:sz w:val="28"/>
          <w:szCs w:val="28"/>
        </w:rPr>
      </w:pPr>
      <w:r w:rsidRPr="00D513B7">
        <w:rPr>
          <w:rFonts w:eastAsia="楷体_GB2312"/>
          <w:bCs/>
          <w:sz w:val="28"/>
          <w:szCs w:val="28"/>
        </w:rPr>
        <w:t>最新一届主干专业课程教学大纲</w:t>
      </w:r>
    </w:p>
    <w:p w:rsidR="00D513B7" w:rsidRDefault="00D513B7" w:rsidP="00D513B7">
      <w:pPr>
        <w:pStyle w:val="af3"/>
        <w:numPr>
          <w:ilvl w:val="0"/>
          <w:numId w:val="136"/>
        </w:numPr>
        <w:spacing w:line="360" w:lineRule="auto"/>
        <w:ind w:leftChars="1700" w:left="3990" w:firstLineChars="0"/>
        <w:jc w:val="left"/>
        <w:rPr>
          <w:rFonts w:eastAsia="楷体_GB2312"/>
          <w:bCs/>
          <w:sz w:val="28"/>
          <w:szCs w:val="28"/>
        </w:rPr>
      </w:pPr>
      <w:r w:rsidRPr="00D513B7">
        <w:rPr>
          <w:rFonts w:eastAsia="楷体_GB2312"/>
          <w:bCs/>
          <w:sz w:val="28"/>
          <w:szCs w:val="28"/>
        </w:rPr>
        <w:t>最新一届毕业设计（论文）情况表</w:t>
      </w:r>
    </w:p>
    <w:p w:rsidR="001969F1" w:rsidRPr="00EB0747" w:rsidRDefault="001969F1">
      <w:pPr>
        <w:ind w:leftChars="1000" w:left="2100"/>
        <w:jc w:val="center"/>
        <w:rPr>
          <w:rFonts w:ascii="黑体" w:eastAsia="黑体" w:hAnsi="宋体"/>
          <w:color w:val="000000"/>
          <w:sz w:val="36"/>
          <w:szCs w:val="36"/>
        </w:rPr>
      </w:pPr>
      <w:bookmarkStart w:id="0" w:name="_GoBack"/>
      <w:bookmarkEnd w:id="0"/>
    </w:p>
    <w:p w:rsidR="001969F1" w:rsidRDefault="001969F1">
      <w:pPr>
        <w:jc w:val="center"/>
        <w:rPr>
          <w:rFonts w:ascii="黑体" w:eastAsia="黑体" w:hAnsi="宋体"/>
          <w:color w:val="000000"/>
          <w:sz w:val="36"/>
          <w:szCs w:val="36"/>
        </w:rPr>
      </w:pPr>
    </w:p>
    <w:p w:rsidR="001969F1" w:rsidRDefault="001969F1">
      <w:pPr>
        <w:jc w:val="center"/>
        <w:rPr>
          <w:rFonts w:ascii="黑体" w:eastAsia="黑体" w:hAnsi="宋体"/>
          <w:color w:val="000000"/>
          <w:sz w:val="36"/>
          <w:szCs w:val="36"/>
        </w:rPr>
      </w:pPr>
    </w:p>
    <w:p w:rsidR="001969F1" w:rsidRDefault="00856C82">
      <w:pPr>
        <w:jc w:val="center"/>
        <w:rPr>
          <w:rFonts w:ascii="仿宋_GB2312" w:eastAsia="仿宋_GB2312" w:hAnsi="宋体"/>
          <w:b/>
          <w:color w:val="000000"/>
          <w:sz w:val="36"/>
          <w:szCs w:val="36"/>
        </w:rPr>
      </w:pPr>
      <w:r>
        <w:rPr>
          <w:rFonts w:ascii="仿宋_GB2312" w:eastAsia="仿宋_GB2312" w:hAnsi="宋体" w:hint="eastAsia"/>
          <w:b/>
          <w:color w:val="000000"/>
          <w:sz w:val="36"/>
          <w:szCs w:val="36"/>
        </w:rPr>
        <w:t>上海建桥学院编印</w:t>
      </w:r>
    </w:p>
    <w:p w:rsidR="001969F1" w:rsidRDefault="00856C82">
      <w:pPr>
        <w:jc w:val="center"/>
        <w:rPr>
          <w:rFonts w:ascii="仿宋_GB2312" w:eastAsia="仿宋_GB2312" w:hAnsi="宋体"/>
          <w:b/>
          <w:color w:val="000000"/>
          <w:sz w:val="36"/>
          <w:szCs w:val="36"/>
        </w:rPr>
      </w:pPr>
      <w:r>
        <w:rPr>
          <w:rFonts w:ascii="仿宋_GB2312" w:eastAsia="仿宋_GB2312" w:hAnsi="宋体" w:hint="eastAsia"/>
          <w:b/>
          <w:color w:val="000000"/>
          <w:sz w:val="36"/>
          <w:szCs w:val="36"/>
        </w:rPr>
        <w:t>二○一七年</w:t>
      </w:r>
      <w:r w:rsidR="00D513B7">
        <w:rPr>
          <w:rFonts w:ascii="仿宋_GB2312" w:eastAsia="仿宋_GB2312" w:hAnsi="宋体" w:hint="eastAsia"/>
          <w:b/>
          <w:color w:val="000000"/>
          <w:sz w:val="36"/>
          <w:szCs w:val="36"/>
        </w:rPr>
        <w:t>十二</w:t>
      </w:r>
      <w:r>
        <w:rPr>
          <w:rFonts w:ascii="仿宋_GB2312" w:eastAsia="仿宋_GB2312" w:hAnsi="宋体" w:hint="eastAsia"/>
          <w:b/>
          <w:color w:val="000000"/>
          <w:sz w:val="36"/>
          <w:szCs w:val="36"/>
        </w:rPr>
        <w:t>月</w:t>
      </w:r>
    </w:p>
    <w:p w:rsidR="001969F1" w:rsidRDefault="00856C82">
      <w:pPr>
        <w:spacing w:line="360" w:lineRule="auto"/>
        <w:jc w:val="center"/>
        <w:rPr>
          <w:rFonts w:ascii="黑体" w:eastAsia="黑体" w:hAnsi="宋体"/>
          <w:color w:val="000000"/>
          <w:sz w:val="36"/>
          <w:szCs w:val="36"/>
        </w:rPr>
        <w:sectPr w:rsidR="001969F1">
          <w:footerReference w:type="default" r:id="rId11"/>
          <w:pgSz w:w="11906" w:h="16838"/>
          <w:pgMar w:top="1440" w:right="1080" w:bottom="1440" w:left="1080" w:header="851" w:footer="992" w:gutter="0"/>
          <w:pgNumType w:start="1"/>
          <w:cols w:space="720"/>
          <w:docGrid w:type="lines" w:linePitch="312"/>
        </w:sectPr>
      </w:pPr>
      <w:r>
        <w:rPr>
          <w:rFonts w:ascii="黑体" w:eastAsia="黑体" w:hAnsi="宋体"/>
          <w:color w:val="000000"/>
          <w:sz w:val="36"/>
          <w:szCs w:val="36"/>
        </w:rPr>
        <w:br w:type="page"/>
      </w:r>
    </w:p>
    <w:p w:rsidR="001969F1" w:rsidRDefault="001969F1">
      <w:pPr>
        <w:jc w:val="center"/>
        <w:rPr>
          <w:rFonts w:ascii="黑体" w:eastAsia="黑体" w:hAnsi="宋体"/>
          <w:color w:val="000000"/>
          <w:sz w:val="72"/>
          <w:szCs w:val="72"/>
        </w:rPr>
      </w:pPr>
      <w:bookmarkStart w:id="1" w:name="_Toc352764352"/>
      <w:bookmarkStart w:id="2" w:name="_Toc343556985"/>
    </w:p>
    <w:p w:rsidR="001969F1" w:rsidRDefault="001969F1">
      <w:pPr>
        <w:jc w:val="center"/>
        <w:rPr>
          <w:rFonts w:ascii="黑体" w:eastAsia="黑体" w:hAnsi="宋体"/>
          <w:color w:val="000000"/>
          <w:sz w:val="72"/>
          <w:szCs w:val="72"/>
        </w:rPr>
      </w:pPr>
    </w:p>
    <w:p w:rsidR="001969F1" w:rsidRDefault="001969F1">
      <w:pPr>
        <w:jc w:val="center"/>
        <w:rPr>
          <w:rFonts w:ascii="黑体" w:eastAsia="黑体" w:hAnsi="宋体"/>
          <w:color w:val="000000"/>
          <w:sz w:val="72"/>
          <w:szCs w:val="72"/>
        </w:rPr>
      </w:pPr>
    </w:p>
    <w:p w:rsidR="001969F1" w:rsidRPr="00A73FC7" w:rsidRDefault="00D513B7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72"/>
          <w:szCs w:val="72"/>
        </w:rPr>
      </w:pPr>
      <w:r w:rsidRPr="00A73FC7">
        <w:rPr>
          <w:rFonts w:eastAsia="楷体_GB2312" w:hint="eastAsia"/>
          <w:b/>
          <w:bCs/>
          <w:sz w:val="72"/>
          <w:szCs w:val="72"/>
        </w:rPr>
        <w:t>**</w:t>
      </w:r>
      <w:r w:rsidR="00856C82" w:rsidRPr="00A73FC7">
        <w:rPr>
          <w:rFonts w:eastAsia="楷体_GB2312" w:hint="eastAsia"/>
          <w:b/>
          <w:bCs/>
          <w:sz w:val="72"/>
          <w:szCs w:val="72"/>
        </w:rPr>
        <w:t>专业</w:t>
      </w:r>
    </w:p>
    <w:p w:rsidR="001969F1" w:rsidRPr="00A73FC7" w:rsidRDefault="00856C82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72"/>
          <w:szCs w:val="72"/>
        </w:rPr>
      </w:pPr>
      <w:r w:rsidRPr="00A73FC7">
        <w:rPr>
          <w:rFonts w:eastAsia="楷体_GB2312" w:hint="eastAsia"/>
          <w:b/>
          <w:bCs/>
          <w:sz w:val="72"/>
          <w:szCs w:val="72"/>
        </w:rPr>
        <w:t>培</w:t>
      </w:r>
      <w:r w:rsidRPr="00A73FC7">
        <w:rPr>
          <w:rFonts w:eastAsia="楷体_GB2312" w:hint="eastAsia"/>
          <w:b/>
          <w:bCs/>
          <w:sz w:val="72"/>
          <w:szCs w:val="72"/>
        </w:rPr>
        <w:t xml:space="preserve"> </w:t>
      </w:r>
      <w:r w:rsidRPr="00A73FC7">
        <w:rPr>
          <w:rFonts w:eastAsia="楷体_GB2312" w:hint="eastAsia"/>
          <w:b/>
          <w:bCs/>
          <w:sz w:val="72"/>
          <w:szCs w:val="72"/>
        </w:rPr>
        <w:t>养</w:t>
      </w:r>
      <w:r w:rsidRPr="00A73FC7">
        <w:rPr>
          <w:rFonts w:eastAsia="楷体_GB2312" w:hint="eastAsia"/>
          <w:b/>
          <w:bCs/>
          <w:sz w:val="72"/>
          <w:szCs w:val="72"/>
        </w:rPr>
        <w:t xml:space="preserve"> </w:t>
      </w:r>
      <w:r w:rsidRPr="00A73FC7">
        <w:rPr>
          <w:rFonts w:eastAsia="楷体_GB2312" w:hint="eastAsia"/>
          <w:b/>
          <w:bCs/>
          <w:sz w:val="72"/>
          <w:szCs w:val="72"/>
        </w:rPr>
        <w:t>方</w:t>
      </w:r>
      <w:r w:rsidRPr="00A73FC7">
        <w:rPr>
          <w:rFonts w:eastAsia="楷体_GB2312" w:hint="eastAsia"/>
          <w:b/>
          <w:bCs/>
          <w:sz w:val="72"/>
          <w:szCs w:val="72"/>
        </w:rPr>
        <w:t xml:space="preserve"> </w:t>
      </w:r>
      <w:r w:rsidRPr="00A73FC7">
        <w:rPr>
          <w:rFonts w:eastAsia="楷体_GB2312" w:hint="eastAsia"/>
          <w:b/>
          <w:bCs/>
          <w:sz w:val="72"/>
          <w:szCs w:val="72"/>
        </w:rPr>
        <w:t>案</w:t>
      </w:r>
    </w:p>
    <w:p w:rsidR="001969F1" w:rsidRDefault="001969F1">
      <w:pPr>
        <w:rPr>
          <w:color w:val="000000"/>
        </w:rPr>
      </w:pPr>
    </w:p>
    <w:p w:rsidR="001969F1" w:rsidRDefault="001969F1">
      <w:pPr>
        <w:rPr>
          <w:color w:val="000000"/>
        </w:rPr>
      </w:pPr>
    </w:p>
    <w:p w:rsidR="001969F1" w:rsidRDefault="001969F1" w:rsidP="002970BA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1969F1" w:rsidRDefault="001969F1" w:rsidP="002970BA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1969F1" w:rsidRDefault="001969F1" w:rsidP="002970BA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D513B7" w:rsidRDefault="00D513B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</w:p>
    <w:p w:rsidR="00A73FC7" w:rsidRDefault="00A73FC7" w:rsidP="00A73FC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A73FC7" w:rsidRDefault="00A73FC7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52"/>
          <w:szCs w:val="52"/>
        </w:rPr>
      </w:pPr>
    </w:p>
    <w:p w:rsidR="00A73FC7" w:rsidRDefault="00A73FC7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52"/>
          <w:szCs w:val="52"/>
        </w:rPr>
      </w:pPr>
    </w:p>
    <w:p w:rsidR="00A73FC7" w:rsidRDefault="00A73FC7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52"/>
          <w:szCs w:val="52"/>
        </w:rPr>
      </w:pPr>
    </w:p>
    <w:p w:rsidR="00A73FC7" w:rsidRPr="00A73FC7" w:rsidRDefault="00A73FC7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72"/>
          <w:szCs w:val="72"/>
        </w:rPr>
      </w:pPr>
      <w:r w:rsidRPr="00A73FC7">
        <w:rPr>
          <w:rFonts w:eastAsia="楷体_GB2312" w:hint="eastAsia"/>
          <w:b/>
          <w:bCs/>
          <w:sz w:val="72"/>
          <w:szCs w:val="72"/>
        </w:rPr>
        <w:t>**</w:t>
      </w:r>
      <w:r w:rsidRPr="00A73FC7">
        <w:rPr>
          <w:rFonts w:eastAsia="楷体_GB2312" w:hint="eastAsia"/>
          <w:b/>
          <w:bCs/>
          <w:sz w:val="72"/>
          <w:szCs w:val="72"/>
        </w:rPr>
        <w:t>专业</w:t>
      </w:r>
    </w:p>
    <w:p w:rsidR="00D513B7" w:rsidRDefault="00D513B7" w:rsidP="00D513B7">
      <w:pPr>
        <w:tabs>
          <w:tab w:val="left" w:pos="4140"/>
        </w:tabs>
        <w:spacing w:line="440" w:lineRule="exact"/>
        <w:ind w:firstLineChars="200" w:firstLine="640"/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A73FC7" w:rsidRPr="00A73FC7" w:rsidRDefault="00A73FC7" w:rsidP="00A73FC7">
      <w:pPr>
        <w:spacing w:line="360" w:lineRule="auto"/>
        <w:jc w:val="center"/>
        <w:rPr>
          <w:rFonts w:eastAsia="楷体_GB2312"/>
          <w:b/>
          <w:bCs/>
          <w:sz w:val="44"/>
          <w:szCs w:val="44"/>
        </w:rPr>
      </w:pPr>
      <w:r w:rsidRPr="00A73FC7">
        <w:rPr>
          <w:rFonts w:eastAsia="楷体_GB2312"/>
          <w:b/>
          <w:bCs/>
          <w:sz w:val="44"/>
          <w:szCs w:val="44"/>
        </w:rPr>
        <w:t>最新一届在校生主干专业课程教学大纲</w:t>
      </w:r>
    </w:p>
    <w:p w:rsidR="001969F1" w:rsidRPr="00A73FC7" w:rsidRDefault="001969F1">
      <w:pPr>
        <w:rPr>
          <w:color w:val="000000"/>
        </w:rPr>
      </w:pPr>
    </w:p>
    <w:p w:rsidR="001969F1" w:rsidRPr="00A73FC7" w:rsidRDefault="001969F1">
      <w:pPr>
        <w:rPr>
          <w:color w:val="000000"/>
        </w:rPr>
      </w:pPr>
    </w:p>
    <w:p w:rsidR="001969F1" w:rsidRPr="00A73FC7" w:rsidRDefault="001969F1">
      <w:pPr>
        <w:rPr>
          <w:color w:val="000000"/>
        </w:rPr>
      </w:pPr>
    </w:p>
    <w:bookmarkEnd w:id="1"/>
    <w:bookmarkEnd w:id="2"/>
    <w:p w:rsidR="001969F1" w:rsidRDefault="001969F1" w:rsidP="00E46884">
      <w:pPr>
        <w:pStyle w:val="1"/>
        <w:rPr>
          <w:rFonts w:ascii="宋体" w:cs="宋体"/>
          <w:color w:val="000000"/>
          <w:kern w:val="0"/>
          <w:sz w:val="20"/>
        </w:rPr>
      </w:pPr>
    </w:p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Default="00A73FC7" w:rsidP="00A73FC7"/>
    <w:p w:rsidR="00A73FC7" w:rsidRPr="00A73FC7" w:rsidRDefault="00A73FC7" w:rsidP="00A73FC7"/>
    <w:p w:rsidR="001969F1" w:rsidRDefault="001969F1">
      <w:pPr>
        <w:rPr>
          <w:rFonts w:ascii="Calibri" w:hAnsi="Calibri"/>
          <w:szCs w:val="22"/>
        </w:rPr>
      </w:pPr>
    </w:p>
    <w:p w:rsidR="001969F1" w:rsidRDefault="001969F1"/>
    <w:p w:rsidR="001969F1" w:rsidRDefault="001969F1">
      <w:pPr>
        <w:jc w:val="center"/>
      </w:pPr>
    </w:p>
    <w:p w:rsidR="001969F1" w:rsidRDefault="001969F1">
      <w:pPr>
        <w:jc w:val="center"/>
        <w:rPr>
          <w:rFonts w:ascii="黑体" w:eastAsia="黑体" w:hAnsi="宋体"/>
          <w:color w:val="000000"/>
          <w:sz w:val="72"/>
          <w:szCs w:val="72"/>
        </w:rPr>
      </w:pPr>
    </w:p>
    <w:p w:rsidR="001969F1" w:rsidRDefault="00E46884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72"/>
          <w:szCs w:val="72"/>
        </w:rPr>
      </w:pPr>
      <w:r w:rsidRPr="00A73FC7">
        <w:rPr>
          <w:rFonts w:eastAsia="楷体_GB2312" w:hint="eastAsia"/>
          <w:b/>
          <w:bCs/>
          <w:sz w:val="72"/>
          <w:szCs w:val="72"/>
        </w:rPr>
        <w:t>**</w:t>
      </w:r>
      <w:r w:rsidR="00856C82" w:rsidRPr="00A73FC7">
        <w:rPr>
          <w:rFonts w:eastAsia="楷体_GB2312" w:hint="eastAsia"/>
          <w:b/>
          <w:bCs/>
          <w:sz w:val="72"/>
          <w:szCs w:val="72"/>
        </w:rPr>
        <w:t>专业</w:t>
      </w:r>
    </w:p>
    <w:p w:rsidR="00A73FC7" w:rsidRPr="00A73FC7" w:rsidRDefault="00A73FC7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72"/>
          <w:szCs w:val="72"/>
        </w:rPr>
      </w:pPr>
    </w:p>
    <w:p w:rsidR="00A73FC7" w:rsidRPr="00A73FC7" w:rsidRDefault="00A73FC7" w:rsidP="00A73FC7">
      <w:pPr>
        <w:pStyle w:val="af3"/>
        <w:spacing w:line="360" w:lineRule="auto"/>
        <w:ind w:firstLineChars="0" w:firstLine="0"/>
        <w:jc w:val="center"/>
        <w:rPr>
          <w:rFonts w:eastAsia="楷体_GB2312"/>
          <w:b/>
          <w:bCs/>
          <w:sz w:val="44"/>
          <w:szCs w:val="44"/>
        </w:rPr>
      </w:pPr>
      <w:r w:rsidRPr="00A73FC7">
        <w:rPr>
          <w:rFonts w:eastAsia="楷体_GB2312"/>
          <w:b/>
          <w:bCs/>
          <w:sz w:val="44"/>
          <w:szCs w:val="44"/>
        </w:rPr>
        <w:t>最新一届毕业设计（论文）情况表</w:t>
      </w:r>
    </w:p>
    <w:p w:rsidR="001969F1" w:rsidRPr="00A73FC7" w:rsidRDefault="001969F1">
      <w:pPr>
        <w:rPr>
          <w:color w:val="000000"/>
        </w:rPr>
      </w:pPr>
    </w:p>
    <w:p w:rsidR="001969F1" w:rsidRDefault="001969F1">
      <w:pPr>
        <w:tabs>
          <w:tab w:val="left" w:pos="2160"/>
          <w:tab w:val="right" w:leader="middleDot" w:pos="7920"/>
        </w:tabs>
        <w:spacing w:line="600" w:lineRule="exact"/>
        <w:ind w:leftChars="1200" w:left="2520" w:rightChars="1100" w:right="2310"/>
        <w:outlineLvl w:val="0"/>
        <w:rPr>
          <w:rFonts w:ascii="楷体" w:eastAsia="楷体" w:hAnsi="楷体" w:cs="楷体"/>
          <w:color w:val="000000"/>
          <w:sz w:val="32"/>
          <w:szCs w:val="32"/>
        </w:rPr>
      </w:pPr>
    </w:p>
    <w:p w:rsidR="001969F1" w:rsidRDefault="001969F1">
      <w:pPr>
        <w:tabs>
          <w:tab w:val="left" w:pos="2160"/>
          <w:tab w:val="right" w:leader="middleDot" w:pos="7920"/>
        </w:tabs>
        <w:spacing w:line="600" w:lineRule="exact"/>
        <w:ind w:leftChars="1200" w:left="2520" w:rightChars="1100" w:right="2310"/>
        <w:outlineLvl w:val="0"/>
        <w:rPr>
          <w:rFonts w:ascii="Arial" w:hAnsi="Arial" w:cs="Arial"/>
          <w:color w:val="000000"/>
          <w:sz w:val="32"/>
          <w:szCs w:val="32"/>
        </w:rPr>
      </w:pPr>
    </w:p>
    <w:p w:rsidR="001969F1" w:rsidRDefault="001969F1">
      <w:pPr>
        <w:tabs>
          <w:tab w:val="left" w:pos="2160"/>
          <w:tab w:val="right" w:leader="middleDot" w:pos="7920"/>
        </w:tabs>
        <w:spacing w:line="600" w:lineRule="exact"/>
        <w:ind w:leftChars="1200" w:left="2520" w:rightChars="1100" w:right="2310"/>
        <w:outlineLvl w:val="0"/>
        <w:rPr>
          <w:rFonts w:ascii="Arial" w:hAnsi="Arial" w:cs="Arial"/>
          <w:color w:val="000000"/>
          <w:sz w:val="32"/>
          <w:szCs w:val="32"/>
        </w:rPr>
      </w:pPr>
    </w:p>
    <w:p w:rsidR="001969F1" w:rsidRPr="00A73FC7" w:rsidRDefault="001969F1">
      <w:pPr>
        <w:tabs>
          <w:tab w:val="left" w:pos="2160"/>
          <w:tab w:val="right" w:leader="middleDot" w:pos="7920"/>
        </w:tabs>
        <w:jc w:val="center"/>
        <w:outlineLvl w:val="0"/>
        <w:rPr>
          <w:rFonts w:ascii="宋体" w:cs="Arial"/>
          <w:b/>
          <w:bCs/>
          <w:color w:val="000000"/>
          <w:sz w:val="44"/>
          <w:szCs w:val="44"/>
        </w:rPr>
        <w:sectPr w:rsidR="001969F1" w:rsidRPr="00A73FC7">
          <w:pgSz w:w="11906" w:h="16838"/>
          <w:pgMar w:top="397" w:right="1191" w:bottom="397" w:left="1418" w:header="851" w:footer="992" w:gutter="0"/>
          <w:cols w:space="425"/>
          <w:docGrid w:type="linesAndChars" w:linePitch="312"/>
        </w:sectPr>
      </w:pPr>
    </w:p>
    <w:p w:rsidR="001969F1" w:rsidRDefault="001969F1" w:rsidP="00A73FC7"/>
    <w:sectPr w:rsidR="001969F1"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205" w:rsidRDefault="006F7205">
      <w:r>
        <w:separator/>
      </w:r>
    </w:p>
  </w:endnote>
  <w:endnote w:type="continuationSeparator" w:id="0">
    <w:p w:rsidR="006F7205" w:rsidRDefault="006F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884" w:rsidRDefault="006F7205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46884" w:rsidRDefault="00E4688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EB0747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884" w:rsidRDefault="006F7205">
    <w:pPr>
      <w:pStyle w:val="aa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46884" w:rsidRDefault="00E46884">
                <w:pPr>
                  <w:pStyle w:val="aa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EB0747" w:rsidRPr="00EB0747">
                  <w:rPr>
                    <w:noProof/>
                    <w:lang w:val="zh-CN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E46884" w:rsidRDefault="00E468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205" w:rsidRDefault="006F7205">
      <w:r>
        <w:separator/>
      </w:r>
    </w:p>
  </w:footnote>
  <w:footnote w:type="continuationSeparator" w:id="0">
    <w:p w:rsidR="006F7205" w:rsidRDefault="006F7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4"/>
      <w:numFmt w:val="decimal"/>
      <w:suff w:val="space"/>
      <w:lvlText w:val="第%1章"/>
      <w:lvlJc w:val="left"/>
      <w:rPr>
        <w:rFonts w:cs="Times New Roman"/>
      </w:rPr>
    </w:lvl>
  </w:abstractNum>
  <w:abstractNum w:abstractNumId="1">
    <w:nsid w:val="0000000B"/>
    <w:multiLevelType w:val="singleLevel"/>
    <w:tmpl w:val="0000000B"/>
    <w:lvl w:ilvl="0">
      <w:start w:val="13"/>
      <w:numFmt w:val="decimal"/>
      <w:suff w:val="space"/>
      <w:lvlText w:val="第%1章"/>
      <w:lvlJc w:val="left"/>
      <w:rPr>
        <w:rFonts w:cs="Times New Roman"/>
      </w:rPr>
    </w:lvl>
  </w:abstractNum>
  <w:abstractNum w:abstractNumId="2">
    <w:nsid w:val="0000000C"/>
    <w:multiLevelType w:val="singleLevel"/>
    <w:tmpl w:val="0000000C"/>
    <w:lvl w:ilvl="0">
      <w:start w:val="10"/>
      <w:numFmt w:val="decimal"/>
      <w:suff w:val="space"/>
      <w:lvlText w:val="第%1章"/>
      <w:lvlJc w:val="left"/>
      <w:rPr>
        <w:rFonts w:cs="Times New Roman"/>
      </w:rPr>
    </w:lvl>
  </w:abstractNum>
  <w:abstractNum w:abstractNumId="3">
    <w:nsid w:val="0000000D"/>
    <w:multiLevelType w:val="singleLevel"/>
    <w:tmpl w:val="0000000D"/>
    <w:lvl w:ilvl="0">
      <w:start w:val="12"/>
      <w:numFmt w:val="decimal"/>
      <w:suff w:val="space"/>
      <w:lvlText w:val="第%1章"/>
      <w:lvlJc w:val="left"/>
      <w:rPr>
        <w:rFonts w:cs="Times New Roman"/>
      </w:rPr>
    </w:lvl>
  </w:abstractNum>
  <w:abstractNum w:abstractNumId="4">
    <w:nsid w:val="0000000E"/>
    <w:multiLevelType w:val="singleLevel"/>
    <w:tmpl w:val="0000000E"/>
    <w:lvl w:ilvl="0">
      <w:start w:val="9"/>
      <w:numFmt w:val="decimal"/>
      <w:suff w:val="space"/>
      <w:lvlText w:val="第%1章"/>
      <w:lvlJc w:val="left"/>
      <w:rPr>
        <w:rFonts w:cs="Times New Roman"/>
      </w:rPr>
    </w:lvl>
  </w:abstractNum>
  <w:abstractNum w:abstractNumId="5">
    <w:nsid w:val="0000000F"/>
    <w:multiLevelType w:val="singleLevel"/>
    <w:tmpl w:val="0000000F"/>
    <w:lvl w:ilvl="0">
      <w:start w:val="1"/>
      <w:numFmt w:val="decimal"/>
      <w:suff w:val="space"/>
      <w:lvlText w:val="第%1章"/>
      <w:lvlJc w:val="left"/>
      <w:rPr>
        <w:rFonts w:cs="Times New Roman"/>
      </w:rPr>
    </w:lvl>
  </w:abstractNum>
  <w:abstractNum w:abstractNumId="6">
    <w:nsid w:val="00000010"/>
    <w:multiLevelType w:val="singleLevel"/>
    <w:tmpl w:val="00000010"/>
    <w:lvl w:ilvl="0">
      <w:start w:val="8"/>
      <w:numFmt w:val="decimal"/>
      <w:suff w:val="space"/>
      <w:lvlText w:val="第%1章"/>
      <w:lvlJc w:val="left"/>
      <w:rPr>
        <w:rFonts w:cs="Times New Roman"/>
      </w:rPr>
    </w:lvl>
  </w:abstractNum>
  <w:abstractNum w:abstractNumId="7">
    <w:nsid w:val="00000011"/>
    <w:multiLevelType w:val="singleLevel"/>
    <w:tmpl w:val="00000011"/>
    <w:lvl w:ilvl="0">
      <w:start w:val="16"/>
      <w:numFmt w:val="decimal"/>
      <w:suff w:val="space"/>
      <w:lvlText w:val="第%1章"/>
      <w:lvlJc w:val="left"/>
      <w:rPr>
        <w:rFonts w:cs="Times New Roman"/>
      </w:rPr>
    </w:lvl>
  </w:abstractNum>
  <w:abstractNum w:abstractNumId="8">
    <w:nsid w:val="00000012"/>
    <w:multiLevelType w:val="singleLevel"/>
    <w:tmpl w:val="00000012"/>
    <w:lvl w:ilvl="0">
      <w:start w:val="11"/>
      <w:numFmt w:val="decimal"/>
      <w:suff w:val="space"/>
      <w:lvlText w:val="第%1章"/>
      <w:lvlJc w:val="left"/>
      <w:rPr>
        <w:rFonts w:cs="Times New Roman"/>
      </w:rPr>
    </w:lvl>
  </w:abstractNum>
  <w:abstractNum w:abstractNumId="9">
    <w:nsid w:val="00000013"/>
    <w:multiLevelType w:val="singleLevel"/>
    <w:tmpl w:val="00000013"/>
    <w:lvl w:ilvl="0">
      <w:start w:val="5"/>
      <w:numFmt w:val="decimal"/>
      <w:suff w:val="space"/>
      <w:lvlText w:val="第%1章"/>
      <w:lvlJc w:val="left"/>
      <w:rPr>
        <w:rFonts w:cs="Times New Roman"/>
      </w:rPr>
    </w:lvl>
  </w:abstractNum>
  <w:abstractNum w:abstractNumId="10">
    <w:nsid w:val="00000014"/>
    <w:multiLevelType w:val="singleLevel"/>
    <w:tmpl w:val="00000014"/>
    <w:lvl w:ilvl="0">
      <w:start w:val="7"/>
      <w:numFmt w:val="decimal"/>
      <w:suff w:val="space"/>
      <w:lvlText w:val="第%1章"/>
      <w:lvlJc w:val="left"/>
      <w:rPr>
        <w:rFonts w:cs="Times New Roman"/>
      </w:rPr>
    </w:lvl>
  </w:abstractNum>
  <w:abstractNum w:abstractNumId="11">
    <w:nsid w:val="00000015"/>
    <w:multiLevelType w:val="singleLevel"/>
    <w:tmpl w:val="00000015"/>
    <w:lvl w:ilvl="0">
      <w:start w:val="15"/>
      <w:numFmt w:val="decimal"/>
      <w:suff w:val="space"/>
      <w:lvlText w:val="第%1章"/>
      <w:lvlJc w:val="left"/>
      <w:rPr>
        <w:rFonts w:cs="Times New Roman"/>
      </w:rPr>
    </w:lvl>
  </w:abstractNum>
  <w:abstractNum w:abstractNumId="12">
    <w:nsid w:val="019C7B0B"/>
    <w:multiLevelType w:val="multilevel"/>
    <w:tmpl w:val="019C7B0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3">
    <w:nsid w:val="01EF69D8"/>
    <w:multiLevelType w:val="multilevel"/>
    <w:tmpl w:val="01EF69D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4">
    <w:nsid w:val="023C6281"/>
    <w:multiLevelType w:val="multilevel"/>
    <w:tmpl w:val="023C6281"/>
    <w:lvl w:ilvl="0">
      <w:start w:val="1"/>
      <w:numFmt w:val="decimal"/>
      <w:lvlText w:val="1.%1."/>
      <w:lvlJc w:val="left"/>
      <w:pPr>
        <w:ind w:left="8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2760E35"/>
    <w:multiLevelType w:val="multilevel"/>
    <w:tmpl w:val="02760E35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6">
    <w:nsid w:val="02BF7EA9"/>
    <w:multiLevelType w:val="multilevel"/>
    <w:tmpl w:val="02BF7EA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07877219"/>
    <w:multiLevelType w:val="multilevel"/>
    <w:tmpl w:val="07877219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09175E49"/>
    <w:multiLevelType w:val="multilevel"/>
    <w:tmpl w:val="09175E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99E35E8"/>
    <w:multiLevelType w:val="multilevel"/>
    <w:tmpl w:val="099E35E8"/>
    <w:lvl w:ilvl="0">
      <w:start w:val="1"/>
      <w:numFmt w:val="decimalEnclosedCircle"/>
      <w:lvlText w:val="%1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09B22139"/>
    <w:multiLevelType w:val="singleLevel"/>
    <w:tmpl w:val="09B22139"/>
    <w:lvl w:ilvl="0">
      <w:start w:val="1"/>
      <w:numFmt w:val="japaneseCounting"/>
      <w:lvlText w:val="（%1）"/>
      <w:lvlJc w:val="left"/>
      <w:pPr>
        <w:tabs>
          <w:tab w:val="left" w:pos="1200"/>
        </w:tabs>
        <w:ind w:left="1200" w:hanging="720"/>
      </w:pPr>
      <w:rPr>
        <w:rFonts w:hint="eastAsia"/>
      </w:rPr>
    </w:lvl>
  </w:abstractNum>
  <w:abstractNum w:abstractNumId="21">
    <w:nsid w:val="0A6867B2"/>
    <w:multiLevelType w:val="multilevel"/>
    <w:tmpl w:val="0A6867B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2">
    <w:nsid w:val="0A80130B"/>
    <w:multiLevelType w:val="multilevel"/>
    <w:tmpl w:val="0A80130B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23">
    <w:nsid w:val="0BD778CC"/>
    <w:multiLevelType w:val="multilevel"/>
    <w:tmpl w:val="0BD778CC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24">
    <w:nsid w:val="0C0435D2"/>
    <w:multiLevelType w:val="multilevel"/>
    <w:tmpl w:val="0C0435D2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25">
    <w:nsid w:val="0D0646A7"/>
    <w:multiLevelType w:val="multilevel"/>
    <w:tmpl w:val="0D0646A7"/>
    <w:lvl w:ilvl="0">
      <w:start w:val="1"/>
      <w:numFmt w:val="decimalEnclosedCircle"/>
      <w:lvlText w:val="%1"/>
      <w:lvlJc w:val="left"/>
      <w:pPr>
        <w:ind w:left="75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31" w:hanging="420"/>
      </w:pPr>
    </w:lvl>
    <w:lvl w:ilvl="2">
      <w:start w:val="1"/>
      <w:numFmt w:val="lowerRoman"/>
      <w:lvlText w:val="%3."/>
      <w:lvlJc w:val="right"/>
      <w:pPr>
        <w:ind w:left="1651" w:hanging="420"/>
      </w:pPr>
    </w:lvl>
    <w:lvl w:ilvl="3">
      <w:start w:val="1"/>
      <w:numFmt w:val="decimal"/>
      <w:lvlText w:val="%4."/>
      <w:lvlJc w:val="left"/>
      <w:pPr>
        <w:ind w:left="2071" w:hanging="420"/>
      </w:pPr>
    </w:lvl>
    <w:lvl w:ilvl="4">
      <w:start w:val="1"/>
      <w:numFmt w:val="lowerLetter"/>
      <w:lvlText w:val="%5)"/>
      <w:lvlJc w:val="left"/>
      <w:pPr>
        <w:ind w:left="2491" w:hanging="420"/>
      </w:pPr>
    </w:lvl>
    <w:lvl w:ilvl="5">
      <w:start w:val="1"/>
      <w:numFmt w:val="lowerRoman"/>
      <w:lvlText w:val="%6."/>
      <w:lvlJc w:val="right"/>
      <w:pPr>
        <w:ind w:left="2911" w:hanging="420"/>
      </w:pPr>
    </w:lvl>
    <w:lvl w:ilvl="6">
      <w:start w:val="1"/>
      <w:numFmt w:val="decimal"/>
      <w:lvlText w:val="%7."/>
      <w:lvlJc w:val="left"/>
      <w:pPr>
        <w:ind w:left="3331" w:hanging="420"/>
      </w:pPr>
    </w:lvl>
    <w:lvl w:ilvl="7">
      <w:start w:val="1"/>
      <w:numFmt w:val="lowerLetter"/>
      <w:lvlText w:val="%8)"/>
      <w:lvlJc w:val="left"/>
      <w:pPr>
        <w:ind w:left="3751" w:hanging="420"/>
      </w:pPr>
    </w:lvl>
    <w:lvl w:ilvl="8">
      <w:start w:val="1"/>
      <w:numFmt w:val="lowerRoman"/>
      <w:lvlText w:val="%9."/>
      <w:lvlJc w:val="right"/>
      <w:pPr>
        <w:ind w:left="4171" w:hanging="420"/>
      </w:pPr>
    </w:lvl>
  </w:abstractNum>
  <w:abstractNum w:abstractNumId="26">
    <w:nsid w:val="0E3830C7"/>
    <w:multiLevelType w:val="multilevel"/>
    <w:tmpl w:val="0E3830C7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27">
    <w:nsid w:val="10D615E3"/>
    <w:multiLevelType w:val="multilevel"/>
    <w:tmpl w:val="10D615E3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28">
    <w:nsid w:val="11F639EA"/>
    <w:multiLevelType w:val="multilevel"/>
    <w:tmpl w:val="11F639EA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29">
    <w:nsid w:val="14780479"/>
    <w:multiLevelType w:val="multilevel"/>
    <w:tmpl w:val="14780479"/>
    <w:lvl w:ilvl="0">
      <w:start w:val="1"/>
      <w:numFmt w:val="decimal"/>
      <w:lvlText w:val="%1."/>
      <w:lvlJc w:val="left"/>
      <w:pPr>
        <w:tabs>
          <w:tab w:val="left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30">
    <w:nsid w:val="169B758A"/>
    <w:multiLevelType w:val="multilevel"/>
    <w:tmpl w:val="169B758A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31">
    <w:nsid w:val="16DE6BB2"/>
    <w:multiLevelType w:val="multilevel"/>
    <w:tmpl w:val="16DE6BB2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>
    <w:nsid w:val="192006A8"/>
    <w:multiLevelType w:val="multilevel"/>
    <w:tmpl w:val="192006A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1A1009E3"/>
    <w:multiLevelType w:val="multilevel"/>
    <w:tmpl w:val="1A1009E3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1BD03666"/>
    <w:multiLevelType w:val="multilevel"/>
    <w:tmpl w:val="1BD03666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35">
    <w:nsid w:val="1C2E53CE"/>
    <w:multiLevelType w:val="multilevel"/>
    <w:tmpl w:val="1C2E53CE"/>
    <w:lvl w:ilvl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6">
    <w:nsid w:val="1C662F30"/>
    <w:multiLevelType w:val="multilevel"/>
    <w:tmpl w:val="1C662F30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37">
    <w:nsid w:val="1DC07ED2"/>
    <w:multiLevelType w:val="multilevel"/>
    <w:tmpl w:val="1DC07ED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8">
    <w:nsid w:val="1E0F5452"/>
    <w:multiLevelType w:val="multilevel"/>
    <w:tmpl w:val="1E0F545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9">
    <w:nsid w:val="1EED115F"/>
    <w:multiLevelType w:val="multilevel"/>
    <w:tmpl w:val="1EED115F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40">
    <w:nsid w:val="2061610F"/>
    <w:multiLevelType w:val="multilevel"/>
    <w:tmpl w:val="206161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1">
    <w:nsid w:val="21CF3272"/>
    <w:multiLevelType w:val="multilevel"/>
    <w:tmpl w:val="21CF3272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2">
    <w:nsid w:val="24283EB1"/>
    <w:multiLevelType w:val="multilevel"/>
    <w:tmpl w:val="24283EB1"/>
    <w:lvl w:ilvl="0">
      <w:start w:val="1"/>
      <w:numFmt w:val="decimalEnclosedCircle"/>
      <w:lvlText w:val="%1"/>
      <w:lvlJc w:val="left"/>
      <w:pPr>
        <w:ind w:left="75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31" w:hanging="420"/>
      </w:pPr>
    </w:lvl>
    <w:lvl w:ilvl="2">
      <w:start w:val="1"/>
      <w:numFmt w:val="lowerRoman"/>
      <w:lvlText w:val="%3."/>
      <w:lvlJc w:val="right"/>
      <w:pPr>
        <w:ind w:left="1651" w:hanging="420"/>
      </w:pPr>
    </w:lvl>
    <w:lvl w:ilvl="3">
      <w:start w:val="1"/>
      <w:numFmt w:val="decimal"/>
      <w:lvlText w:val="%4."/>
      <w:lvlJc w:val="left"/>
      <w:pPr>
        <w:ind w:left="2071" w:hanging="420"/>
      </w:pPr>
    </w:lvl>
    <w:lvl w:ilvl="4">
      <w:start w:val="1"/>
      <w:numFmt w:val="lowerLetter"/>
      <w:lvlText w:val="%5)"/>
      <w:lvlJc w:val="left"/>
      <w:pPr>
        <w:ind w:left="2491" w:hanging="420"/>
      </w:pPr>
    </w:lvl>
    <w:lvl w:ilvl="5">
      <w:start w:val="1"/>
      <w:numFmt w:val="lowerRoman"/>
      <w:lvlText w:val="%6."/>
      <w:lvlJc w:val="right"/>
      <w:pPr>
        <w:ind w:left="2911" w:hanging="420"/>
      </w:pPr>
    </w:lvl>
    <w:lvl w:ilvl="6">
      <w:start w:val="1"/>
      <w:numFmt w:val="decimal"/>
      <w:lvlText w:val="%7."/>
      <w:lvlJc w:val="left"/>
      <w:pPr>
        <w:ind w:left="3331" w:hanging="420"/>
      </w:pPr>
    </w:lvl>
    <w:lvl w:ilvl="7">
      <w:start w:val="1"/>
      <w:numFmt w:val="lowerLetter"/>
      <w:lvlText w:val="%8)"/>
      <w:lvlJc w:val="left"/>
      <w:pPr>
        <w:ind w:left="3751" w:hanging="420"/>
      </w:pPr>
    </w:lvl>
    <w:lvl w:ilvl="8">
      <w:start w:val="1"/>
      <w:numFmt w:val="lowerRoman"/>
      <w:lvlText w:val="%9."/>
      <w:lvlJc w:val="right"/>
      <w:pPr>
        <w:ind w:left="4171" w:hanging="420"/>
      </w:pPr>
    </w:lvl>
  </w:abstractNum>
  <w:abstractNum w:abstractNumId="43">
    <w:nsid w:val="24910345"/>
    <w:multiLevelType w:val="multilevel"/>
    <w:tmpl w:val="249103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24F75AF7"/>
    <w:multiLevelType w:val="multilevel"/>
    <w:tmpl w:val="24F75AF7"/>
    <w:lvl w:ilvl="0">
      <w:start w:val="1"/>
      <w:numFmt w:val="decimalEnclosedCircle"/>
      <w:lvlText w:val="%1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5">
    <w:nsid w:val="28200CC1"/>
    <w:multiLevelType w:val="multilevel"/>
    <w:tmpl w:val="28200CC1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28D41474"/>
    <w:multiLevelType w:val="multilevel"/>
    <w:tmpl w:val="28D41474"/>
    <w:lvl w:ilvl="0">
      <w:start w:val="1"/>
      <w:numFmt w:val="decimalEnclosedCircle"/>
      <w:lvlText w:val="%1"/>
      <w:lvlJc w:val="left"/>
      <w:pPr>
        <w:ind w:left="7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7">
    <w:nsid w:val="2ACF7397"/>
    <w:multiLevelType w:val="hybridMultilevel"/>
    <w:tmpl w:val="890AB1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2FAA3B4E"/>
    <w:multiLevelType w:val="multilevel"/>
    <w:tmpl w:val="2FAA3B4E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49">
    <w:nsid w:val="341B2F09"/>
    <w:multiLevelType w:val="multilevel"/>
    <w:tmpl w:val="341B2F09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50">
    <w:nsid w:val="35D9720F"/>
    <w:multiLevelType w:val="multilevel"/>
    <w:tmpl w:val="35D9720F"/>
    <w:lvl w:ilvl="0">
      <w:start w:val="1"/>
      <w:numFmt w:val="decimal"/>
      <w:lvlText w:val="4.%1."/>
      <w:lvlJc w:val="left"/>
      <w:pPr>
        <w:ind w:left="8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375911D1"/>
    <w:multiLevelType w:val="multilevel"/>
    <w:tmpl w:val="375911D1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52">
    <w:nsid w:val="39D96F4D"/>
    <w:multiLevelType w:val="multilevel"/>
    <w:tmpl w:val="39D96F4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3">
    <w:nsid w:val="3B864DD4"/>
    <w:multiLevelType w:val="multilevel"/>
    <w:tmpl w:val="3B864D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3B9218E3"/>
    <w:multiLevelType w:val="multilevel"/>
    <w:tmpl w:val="3B9218E3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55">
    <w:nsid w:val="3CF711CC"/>
    <w:multiLevelType w:val="multilevel"/>
    <w:tmpl w:val="3CF711CC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56">
    <w:nsid w:val="4092580B"/>
    <w:multiLevelType w:val="multilevel"/>
    <w:tmpl w:val="4092580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40F52720"/>
    <w:multiLevelType w:val="multilevel"/>
    <w:tmpl w:val="40F52720"/>
    <w:lvl w:ilvl="0">
      <w:start w:val="1"/>
      <w:numFmt w:val="decimal"/>
      <w:lvlText w:val="3.%1."/>
      <w:lvlJc w:val="left"/>
      <w:pPr>
        <w:ind w:left="8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419C2E6B"/>
    <w:multiLevelType w:val="multilevel"/>
    <w:tmpl w:val="419C2E6B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42991EAC"/>
    <w:multiLevelType w:val="multilevel"/>
    <w:tmpl w:val="42991EA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（%3）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0">
    <w:nsid w:val="4300083E"/>
    <w:multiLevelType w:val="multilevel"/>
    <w:tmpl w:val="4300083E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1">
    <w:nsid w:val="434320A8"/>
    <w:multiLevelType w:val="multilevel"/>
    <w:tmpl w:val="434320A8"/>
    <w:lvl w:ilvl="0">
      <w:start w:val="1"/>
      <w:numFmt w:val="decimalEnclosedCircle"/>
      <w:lvlText w:val="%1"/>
      <w:lvlJc w:val="left"/>
      <w:pPr>
        <w:ind w:left="75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31" w:hanging="420"/>
      </w:pPr>
    </w:lvl>
    <w:lvl w:ilvl="2">
      <w:start w:val="1"/>
      <w:numFmt w:val="lowerRoman"/>
      <w:lvlText w:val="%3."/>
      <w:lvlJc w:val="right"/>
      <w:pPr>
        <w:ind w:left="1651" w:hanging="420"/>
      </w:pPr>
    </w:lvl>
    <w:lvl w:ilvl="3">
      <w:start w:val="1"/>
      <w:numFmt w:val="decimal"/>
      <w:lvlText w:val="%4."/>
      <w:lvlJc w:val="left"/>
      <w:pPr>
        <w:ind w:left="2071" w:hanging="420"/>
      </w:pPr>
    </w:lvl>
    <w:lvl w:ilvl="4">
      <w:start w:val="1"/>
      <w:numFmt w:val="lowerLetter"/>
      <w:lvlText w:val="%5)"/>
      <w:lvlJc w:val="left"/>
      <w:pPr>
        <w:ind w:left="2491" w:hanging="420"/>
      </w:pPr>
    </w:lvl>
    <w:lvl w:ilvl="5">
      <w:start w:val="1"/>
      <w:numFmt w:val="lowerRoman"/>
      <w:lvlText w:val="%6."/>
      <w:lvlJc w:val="right"/>
      <w:pPr>
        <w:ind w:left="2911" w:hanging="420"/>
      </w:pPr>
    </w:lvl>
    <w:lvl w:ilvl="6">
      <w:start w:val="1"/>
      <w:numFmt w:val="decimal"/>
      <w:lvlText w:val="%7."/>
      <w:lvlJc w:val="left"/>
      <w:pPr>
        <w:ind w:left="3331" w:hanging="420"/>
      </w:pPr>
    </w:lvl>
    <w:lvl w:ilvl="7">
      <w:start w:val="1"/>
      <w:numFmt w:val="lowerLetter"/>
      <w:lvlText w:val="%8)"/>
      <w:lvlJc w:val="left"/>
      <w:pPr>
        <w:ind w:left="3751" w:hanging="420"/>
      </w:pPr>
    </w:lvl>
    <w:lvl w:ilvl="8">
      <w:start w:val="1"/>
      <w:numFmt w:val="lowerRoman"/>
      <w:lvlText w:val="%9."/>
      <w:lvlJc w:val="right"/>
      <w:pPr>
        <w:ind w:left="4171" w:hanging="420"/>
      </w:pPr>
    </w:lvl>
  </w:abstractNum>
  <w:abstractNum w:abstractNumId="62">
    <w:nsid w:val="447877BD"/>
    <w:multiLevelType w:val="multilevel"/>
    <w:tmpl w:val="447877B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3">
    <w:nsid w:val="44E1352F"/>
    <w:multiLevelType w:val="multilevel"/>
    <w:tmpl w:val="44E1352F"/>
    <w:lvl w:ilvl="0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4">
    <w:nsid w:val="45731DDA"/>
    <w:multiLevelType w:val="multilevel"/>
    <w:tmpl w:val="45731DD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5">
    <w:nsid w:val="459C38C1"/>
    <w:multiLevelType w:val="multilevel"/>
    <w:tmpl w:val="459C38C1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66">
    <w:nsid w:val="460164C9"/>
    <w:multiLevelType w:val="multilevel"/>
    <w:tmpl w:val="460164C9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7">
    <w:nsid w:val="47B40FA0"/>
    <w:multiLevelType w:val="multilevel"/>
    <w:tmpl w:val="47B40FA0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8">
    <w:nsid w:val="47D0375C"/>
    <w:multiLevelType w:val="multilevel"/>
    <w:tmpl w:val="47D0375C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69">
    <w:nsid w:val="48745190"/>
    <w:multiLevelType w:val="multilevel"/>
    <w:tmpl w:val="48745190"/>
    <w:lvl w:ilvl="0">
      <w:start w:val="1"/>
      <w:numFmt w:val="decimal"/>
      <w:lvlText w:val="2.%1."/>
      <w:lvlJc w:val="left"/>
      <w:pPr>
        <w:ind w:left="8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0">
    <w:nsid w:val="48860B92"/>
    <w:multiLevelType w:val="multilevel"/>
    <w:tmpl w:val="48860B92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71">
    <w:nsid w:val="49A87A2E"/>
    <w:multiLevelType w:val="multilevel"/>
    <w:tmpl w:val="49A87A2E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72">
    <w:nsid w:val="4AB66A17"/>
    <w:multiLevelType w:val="multilevel"/>
    <w:tmpl w:val="4AB66A17"/>
    <w:lvl w:ilvl="0">
      <w:start w:val="1"/>
      <w:numFmt w:val="decimalEnclosedCircle"/>
      <w:lvlText w:val="%1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3">
    <w:nsid w:val="4B57039A"/>
    <w:multiLevelType w:val="multilevel"/>
    <w:tmpl w:val="4B57039A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74">
    <w:nsid w:val="4CA16EAE"/>
    <w:multiLevelType w:val="hybridMultilevel"/>
    <w:tmpl w:val="A636E548"/>
    <w:lvl w:ilvl="0" w:tplc="04090001">
      <w:start w:val="1"/>
      <w:numFmt w:val="bullet"/>
      <w:lvlText w:val=""/>
      <w:lvlJc w:val="left"/>
      <w:pPr>
        <w:ind w:left="441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2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6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0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5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3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771" w:hanging="420"/>
      </w:pPr>
      <w:rPr>
        <w:rFonts w:ascii="Wingdings" w:hAnsi="Wingdings" w:hint="default"/>
      </w:rPr>
    </w:lvl>
  </w:abstractNum>
  <w:abstractNum w:abstractNumId="75">
    <w:nsid w:val="4CAC2AD6"/>
    <w:multiLevelType w:val="multilevel"/>
    <w:tmpl w:val="4CAC2AD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6">
    <w:nsid w:val="50482C94"/>
    <w:multiLevelType w:val="multilevel"/>
    <w:tmpl w:val="50482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>
    <w:nsid w:val="509A5E47"/>
    <w:multiLevelType w:val="multilevel"/>
    <w:tmpl w:val="509A5E47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78">
    <w:nsid w:val="50CE3CED"/>
    <w:multiLevelType w:val="multilevel"/>
    <w:tmpl w:val="50CE3C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>
    <w:nsid w:val="53BF9F67"/>
    <w:multiLevelType w:val="singleLevel"/>
    <w:tmpl w:val="53BF9F67"/>
    <w:lvl w:ilvl="0">
      <w:start w:val="10"/>
      <w:numFmt w:val="chineseCounting"/>
      <w:suff w:val="space"/>
      <w:lvlText w:val="第%1章"/>
      <w:lvlJc w:val="left"/>
    </w:lvl>
  </w:abstractNum>
  <w:abstractNum w:abstractNumId="80">
    <w:nsid w:val="53C12C24"/>
    <w:multiLevelType w:val="singleLevel"/>
    <w:tmpl w:val="53C12C24"/>
    <w:lvl w:ilvl="0">
      <w:start w:val="1"/>
      <w:numFmt w:val="chineseCounting"/>
      <w:suff w:val="space"/>
      <w:lvlText w:val="第%1章"/>
      <w:lvlJc w:val="left"/>
    </w:lvl>
  </w:abstractNum>
  <w:abstractNum w:abstractNumId="81">
    <w:nsid w:val="571640D7"/>
    <w:multiLevelType w:val="multilevel"/>
    <w:tmpl w:val="571640D7"/>
    <w:lvl w:ilvl="0">
      <w:start w:val="1"/>
      <w:numFmt w:val="decimal"/>
      <w:lvlText w:val="%1."/>
      <w:lvlJc w:val="left"/>
      <w:pPr>
        <w:tabs>
          <w:tab w:val="left" w:pos="943"/>
        </w:tabs>
        <w:ind w:left="943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2">
    <w:nsid w:val="57C31E81"/>
    <w:multiLevelType w:val="multilevel"/>
    <w:tmpl w:val="57C31E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57F46875"/>
    <w:multiLevelType w:val="multilevel"/>
    <w:tmpl w:val="57F4687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>
    <w:nsid w:val="589F265A"/>
    <w:multiLevelType w:val="multilevel"/>
    <w:tmpl w:val="589F265A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5">
    <w:nsid w:val="58EA102D"/>
    <w:multiLevelType w:val="singleLevel"/>
    <w:tmpl w:val="58EA102D"/>
    <w:lvl w:ilvl="0">
      <w:start w:val="8"/>
      <w:numFmt w:val="chineseCounting"/>
      <w:suff w:val="nothing"/>
      <w:lvlText w:val="%1、"/>
      <w:lvlJc w:val="left"/>
    </w:lvl>
  </w:abstractNum>
  <w:abstractNum w:abstractNumId="86">
    <w:nsid w:val="58EA1328"/>
    <w:multiLevelType w:val="singleLevel"/>
    <w:tmpl w:val="58EA1328"/>
    <w:lvl w:ilvl="0">
      <w:start w:val="7"/>
      <w:numFmt w:val="chineseCounting"/>
      <w:suff w:val="nothing"/>
      <w:lvlText w:val="%1、"/>
      <w:lvlJc w:val="left"/>
    </w:lvl>
  </w:abstractNum>
  <w:abstractNum w:abstractNumId="87">
    <w:nsid w:val="58EA19AF"/>
    <w:multiLevelType w:val="singleLevel"/>
    <w:tmpl w:val="58EA19AF"/>
    <w:lvl w:ilvl="0">
      <w:start w:val="5"/>
      <w:numFmt w:val="chineseCounting"/>
      <w:suff w:val="nothing"/>
      <w:lvlText w:val="%1、"/>
      <w:lvlJc w:val="left"/>
    </w:lvl>
  </w:abstractNum>
  <w:abstractNum w:abstractNumId="88">
    <w:nsid w:val="58F43EAC"/>
    <w:multiLevelType w:val="multilevel"/>
    <w:tmpl w:val="58F43EAC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9">
    <w:nsid w:val="591F33A6"/>
    <w:multiLevelType w:val="multilevel"/>
    <w:tmpl w:val="591F33A6"/>
    <w:lvl w:ilvl="0">
      <w:start w:val="1"/>
      <w:numFmt w:val="decimal"/>
      <w:lvlText w:val="%1."/>
      <w:lvlJc w:val="left"/>
      <w:pPr>
        <w:tabs>
          <w:tab w:val="left" w:pos="795"/>
        </w:tabs>
        <w:ind w:left="79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90">
    <w:nsid w:val="594F76EF"/>
    <w:multiLevelType w:val="multilevel"/>
    <w:tmpl w:val="594F76EF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91">
    <w:nsid w:val="597412A4"/>
    <w:multiLevelType w:val="multilevel"/>
    <w:tmpl w:val="597412A4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2">
    <w:nsid w:val="5ACF7EA6"/>
    <w:multiLevelType w:val="multilevel"/>
    <w:tmpl w:val="5ACF7E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93">
    <w:nsid w:val="5C0564F0"/>
    <w:multiLevelType w:val="multilevel"/>
    <w:tmpl w:val="5C0564F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94">
    <w:nsid w:val="5DC4029E"/>
    <w:multiLevelType w:val="multilevel"/>
    <w:tmpl w:val="5DC4029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95">
    <w:nsid w:val="5DD325C7"/>
    <w:multiLevelType w:val="multilevel"/>
    <w:tmpl w:val="5DD325C7"/>
    <w:lvl w:ilvl="0">
      <w:start w:val="1"/>
      <w:numFmt w:val="bullet"/>
      <w:lvlText w:val=""/>
      <w:lvlJc w:val="left"/>
      <w:pPr>
        <w:ind w:left="396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96">
    <w:nsid w:val="5DE01DE8"/>
    <w:multiLevelType w:val="multilevel"/>
    <w:tmpl w:val="5DE01DE8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7">
    <w:nsid w:val="5E006986"/>
    <w:multiLevelType w:val="multilevel"/>
    <w:tmpl w:val="5E006986"/>
    <w:lvl w:ilvl="0">
      <w:start w:val="1"/>
      <w:numFmt w:val="decimal"/>
      <w:lvlText w:val="6.%1."/>
      <w:lvlJc w:val="left"/>
      <w:pPr>
        <w:ind w:left="8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8">
    <w:nsid w:val="5EA1021C"/>
    <w:multiLevelType w:val="multilevel"/>
    <w:tmpl w:val="5EA1021C"/>
    <w:lvl w:ilvl="0">
      <w:start w:val="1"/>
      <w:numFmt w:val="decimal"/>
      <w:lvlText w:val="第%1章"/>
      <w:lvlJc w:val="left"/>
      <w:pPr>
        <w:ind w:left="11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99">
    <w:nsid w:val="5EA93C3A"/>
    <w:multiLevelType w:val="multilevel"/>
    <w:tmpl w:val="5EA93C3A"/>
    <w:lvl w:ilvl="0">
      <w:start w:val="1"/>
      <w:numFmt w:val="decimal"/>
      <w:lvlText w:val="%1）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0">
    <w:nsid w:val="600A2E24"/>
    <w:multiLevelType w:val="multilevel"/>
    <w:tmpl w:val="600A2E24"/>
    <w:lvl w:ilvl="0">
      <w:start w:val="1"/>
      <w:numFmt w:val="decimalEnclosedCircle"/>
      <w:lvlText w:val="%1"/>
      <w:lvlJc w:val="left"/>
      <w:pPr>
        <w:ind w:left="7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1">
    <w:nsid w:val="61011F4F"/>
    <w:multiLevelType w:val="multilevel"/>
    <w:tmpl w:val="61011F4F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02">
    <w:nsid w:val="616A7D17"/>
    <w:multiLevelType w:val="multilevel"/>
    <w:tmpl w:val="616A7D17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03">
    <w:nsid w:val="631F79B6"/>
    <w:multiLevelType w:val="multilevel"/>
    <w:tmpl w:val="631F79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104">
    <w:nsid w:val="632253C8"/>
    <w:multiLevelType w:val="multilevel"/>
    <w:tmpl w:val="632253C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5">
    <w:nsid w:val="638E0D9D"/>
    <w:multiLevelType w:val="multilevel"/>
    <w:tmpl w:val="638E0D9D"/>
    <w:lvl w:ilvl="0">
      <w:start w:val="1"/>
      <w:numFmt w:val="decimal"/>
      <w:lvlText w:val="5.%1."/>
      <w:lvlJc w:val="left"/>
      <w:pPr>
        <w:ind w:left="8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6">
    <w:nsid w:val="65583E8D"/>
    <w:multiLevelType w:val="multilevel"/>
    <w:tmpl w:val="65583E8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7">
    <w:nsid w:val="66547895"/>
    <w:multiLevelType w:val="multilevel"/>
    <w:tmpl w:val="66547895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08">
    <w:nsid w:val="676612BB"/>
    <w:multiLevelType w:val="multilevel"/>
    <w:tmpl w:val="676612BB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9">
    <w:nsid w:val="682C3CF4"/>
    <w:multiLevelType w:val="multilevel"/>
    <w:tmpl w:val="682C3CF4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10">
    <w:nsid w:val="6A231A9D"/>
    <w:multiLevelType w:val="multilevel"/>
    <w:tmpl w:val="6A231A9D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11">
    <w:nsid w:val="6A6160C3"/>
    <w:multiLevelType w:val="multilevel"/>
    <w:tmpl w:val="6A6160C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2">
    <w:nsid w:val="6A6E5A5B"/>
    <w:multiLevelType w:val="multilevel"/>
    <w:tmpl w:val="6A6E5A5B"/>
    <w:lvl w:ilvl="0">
      <w:start w:val="1"/>
      <w:numFmt w:val="decimal"/>
      <w:lvlText w:val="%1"/>
      <w:lvlJc w:val="left"/>
      <w:pPr>
        <w:tabs>
          <w:tab w:val="left" w:pos="390"/>
        </w:tabs>
        <w:ind w:left="390" w:hanging="39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08"/>
        </w:tabs>
        <w:ind w:left="1108" w:hanging="39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2156"/>
        </w:tabs>
        <w:ind w:left="2156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874"/>
        </w:tabs>
        <w:ind w:left="2874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952"/>
        </w:tabs>
        <w:ind w:left="3952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670"/>
        </w:tabs>
        <w:ind w:left="467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388"/>
        </w:tabs>
        <w:ind w:left="5388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466"/>
        </w:tabs>
        <w:ind w:left="6466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7184"/>
        </w:tabs>
        <w:ind w:left="7184" w:hanging="1440"/>
      </w:pPr>
      <w:rPr>
        <w:rFonts w:hint="eastAsia"/>
      </w:rPr>
    </w:lvl>
  </w:abstractNum>
  <w:abstractNum w:abstractNumId="113">
    <w:nsid w:val="6C3D249C"/>
    <w:multiLevelType w:val="multilevel"/>
    <w:tmpl w:val="6C3D249C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114">
    <w:nsid w:val="6CE71D16"/>
    <w:multiLevelType w:val="multilevel"/>
    <w:tmpl w:val="6CE71D16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5">
    <w:nsid w:val="6DD55A8B"/>
    <w:multiLevelType w:val="multilevel"/>
    <w:tmpl w:val="6DD55A8B"/>
    <w:lvl w:ilvl="0">
      <w:start w:val="1"/>
      <w:numFmt w:val="japaneseCounting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16">
    <w:nsid w:val="6EA629B0"/>
    <w:multiLevelType w:val="singleLevel"/>
    <w:tmpl w:val="6EA629B0"/>
    <w:lvl w:ilvl="0">
      <w:start w:val="4"/>
      <w:numFmt w:val="japaneseCounting"/>
      <w:lvlText w:val="（%1）"/>
      <w:lvlJc w:val="left"/>
      <w:pPr>
        <w:tabs>
          <w:tab w:val="left" w:pos="1200"/>
        </w:tabs>
        <w:ind w:left="1200" w:hanging="720"/>
      </w:pPr>
      <w:rPr>
        <w:rFonts w:hint="eastAsia"/>
      </w:rPr>
    </w:lvl>
  </w:abstractNum>
  <w:abstractNum w:abstractNumId="117">
    <w:nsid w:val="711C7FC4"/>
    <w:multiLevelType w:val="multilevel"/>
    <w:tmpl w:val="711C7FC4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118">
    <w:nsid w:val="72254F3B"/>
    <w:multiLevelType w:val="multilevel"/>
    <w:tmpl w:val="72254F3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19">
    <w:nsid w:val="722B2A86"/>
    <w:multiLevelType w:val="multilevel"/>
    <w:tmpl w:val="722B2A86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0">
    <w:nsid w:val="7266787E"/>
    <w:multiLevelType w:val="multilevel"/>
    <w:tmpl w:val="7266787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1">
    <w:nsid w:val="72A8696D"/>
    <w:multiLevelType w:val="multilevel"/>
    <w:tmpl w:val="72A8696D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22">
    <w:nsid w:val="735B2FDC"/>
    <w:multiLevelType w:val="multilevel"/>
    <w:tmpl w:val="735B2FD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23">
    <w:nsid w:val="74F812FF"/>
    <w:multiLevelType w:val="multilevel"/>
    <w:tmpl w:val="74F812F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24">
    <w:nsid w:val="753428E4"/>
    <w:multiLevelType w:val="multilevel"/>
    <w:tmpl w:val="753428E4"/>
    <w:lvl w:ilvl="0">
      <w:start w:val="7"/>
      <w:numFmt w:val="japaneseCounting"/>
      <w:lvlText w:val="%1、"/>
      <w:lvlJc w:val="left"/>
      <w:pPr>
        <w:ind w:left="915" w:hanging="51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ind w:left="1905" w:hanging="1080"/>
      </w:pPr>
      <w:rPr>
        <w:rFonts w:ascii="宋体" w:eastAsia="宋体" w:hAnsi="宋体" w:cs="Times New Roman" w:hint="default"/>
      </w:rPr>
    </w:lvl>
    <w:lvl w:ilvl="2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125">
    <w:nsid w:val="754D50A9"/>
    <w:multiLevelType w:val="multilevel"/>
    <w:tmpl w:val="754D50A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26">
    <w:nsid w:val="75AC26EF"/>
    <w:multiLevelType w:val="multilevel"/>
    <w:tmpl w:val="75AC26EF"/>
    <w:lvl w:ilvl="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127">
    <w:nsid w:val="76C234DB"/>
    <w:multiLevelType w:val="multilevel"/>
    <w:tmpl w:val="76C234DB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28">
    <w:nsid w:val="7A79530F"/>
    <w:multiLevelType w:val="multilevel"/>
    <w:tmpl w:val="7A79530F"/>
    <w:lvl w:ilvl="0">
      <w:start w:val="6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9">
    <w:nsid w:val="7AFF6200"/>
    <w:multiLevelType w:val="multilevel"/>
    <w:tmpl w:val="7AFF6200"/>
    <w:lvl w:ilvl="0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30">
    <w:nsid w:val="7BD90EF1"/>
    <w:multiLevelType w:val="multilevel"/>
    <w:tmpl w:val="7BD90EF1"/>
    <w:lvl w:ilvl="0">
      <w:start w:val="1"/>
      <w:numFmt w:val="decimalEnclosedCircle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1">
    <w:nsid w:val="7C2C05EB"/>
    <w:multiLevelType w:val="multilevel"/>
    <w:tmpl w:val="7C2C05E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95"/>
  </w:num>
  <w:num w:numId="2">
    <w:abstractNumId w:val="124"/>
  </w:num>
  <w:num w:numId="3">
    <w:abstractNumId w:val="16"/>
  </w:num>
  <w:num w:numId="4">
    <w:abstractNumId w:val="111"/>
  </w:num>
  <w:num w:numId="5">
    <w:abstractNumId w:val="76"/>
  </w:num>
  <w:num w:numId="6">
    <w:abstractNumId w:val="53"/>
  </w:num>
  <w:num w:numId="7">
    <w:abstractNumId w:val="18"/>
  </w:num>
  <w:num w:numId="8">
    <w:abstractNumId w:val="43"/>
  </w:num>
  <w:num w:numId="9">
    <w:abstractNumId w:val="120"/>
  </w:num>
  <w:num w:numId="10">
    <w:abstractNumId w:val="56"/>
  </w:num>
  <w:num w:numId="11">
    <w:abstractNumId w:val="83"/>
  </w:num>
  <w:num w:numId="12">
    <w:abstractNumId w:val="82"/>
  </w:num>
  <w:num w:numId="13">
    <w:abstractNumId w:val="78"/>
  </w:num>
  <w:num w:numId="14">
    <w:abstractNumId w:val="32"/>
  </w:num>
  <w:num w:numId="15">
    <w:abstractNumId w:val="5"/>
  </w:num>
  <w:num w:numId="16">
    <w:abstractNumId w:val="9"/>
  </w:num>
  <w:num w:numId="17">
    <w:abstractNumId w:val="10"/>
  </w:num>
  <w:num w:numId="18">
    <w:abstractNumId w:val="6"/>
  </w:num>
  <w:num w:numId="19">
    <w:abstractNumId w:val="4"/>
  </w:num>
  <w:num w:numId="20">
    <w:abstractNumId w:val="2"/>
  </w:num>
  <w:num w:numId="21">
    <w:abstractNumId w:val="8"/>
  </w:num>
  <w:num w:numId="22">
    <w:abstractNumId w:val="3"/>
  </w:num>
  <w:num w:numId="23">
    <w:abstractNumId w:val="1"/>
  </w:num>
  <w:num w:numId="24">
    <w:abstractNumId w:val="0"/>
  </w:num>
  <w:num w:numId="25">
    <w:abstractNumId w:val="11"/>
  </w:num>
  <w:num w:numId="26">
    <w:abstractNumId w:val="7"/>
  </w:num>
  <w:num w:numId="27">
    <w:abstractNumId w:val="46"/>
  </w:num>
  <w:num w:numId="28">
    <w:abstractNumId w:val="100"/>
  </w:num>
  <w:num w:numId="29">
    <w:abstractNumId w:val="61"/>
  </w:num>
  <w:num w:numId="30">
    <w:abstractNumId w:val="127"/>
  </w:num>
  <w:num w:numId="31">
    <w:abstractNumId w:val="49"/>
  </w:num>
  <w:num w:numId="32">
    <w:abstractNumId w:val="30"/>
  </w:num>
  <w:num w:numId="33">
    <w:abstractNumId w:val="110"/>
  </w:num>
  <w:num w:numId="34">
    <w:abstractNumId w:val="102"/>
  </w:num>
  <w:num w:numId="35">
    <w:abstractNumId w:val="107"/>
  </w:num>
  <w:num w:numId="36">
    <w:abstractNumId w:val="70"/>
  </w:num>
  <w:num w:numId="37">
    <w:abstractNumId w:val="98"/>
  </w:num>
  <w:num w:numId="38">
    <w:abstractNumId w:val="80"/>
  </w:num>
  <w:num w:numId="39">
    <w:abstractNumId w:val="79"/>
  </w:num>
  <w:num w:numId="40">
    <w:abstractNumId w:val="101"/>
  </w:num>
  <w:num w:numId="41">
    <w:abstractNumId w:val="109"/>
  </w:num>
  <w:num w:numId="42">
    <w:abstractNumId w:val="17"/>
  </w:num>
  <w:num w:numId="43">
    <w:abstractNumId w:val="58"/>
  </w:num>
  <w:num w:numId="44">
    <w:abstractNumId w:val="96"/>
  </w:num>
  <w:num w:numId="45">
    <w:abstractNumId w:val="60"/>
  </w:num>
  <w:num w:numId="46">
    <w:abstractNumId w:val="119"/>
  </w:num>
  <w:num w:numId="47">
    <w:abstractNumId w:val="108"/>
  </w:num>
  <w:num w:numId="48">
    <w:abstractNumId w:val="114"/>
  </w:num>
  <w:num w:numId="49">
    <w:abstractNumId w:val="91"/>
  </w:num>
  <w:num w:numId="50">
    <w:abstractNumId w:val="45"/>
  </w:num>
  <w:num w:numId="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2"/>
  </w:num>
  <w:num w:numId="54">
    <w:abstractNumId w:val="28"/>
  </w:num>
  <w:num w:numId="55">
    <w:abstractNumId w:val="130"/>
  </w:num>
  <w:num w:numId="56">
    <w:abstractNumId w:val="33"/>
  </w:num>
  <w:num w:numId="57">
    <w:abstractNumId w:val="84"/>
  </w:num>
  <w:num w:numId="58">
    <w:abstractNumId w:val="85"/>
  </w:num>
  <w:num w:numId="59">
    <w:abstractNumId w:val="26"/>
  </w:num>
  <w:num w:numId="60">
    <w:abstractNumId w:val="113"/>
  </w:num>
  <w:num w:numId="61">
    <w:abstractNumId w:val="25"/>
  </w:num>
  <w:num w:numId="62">
    <w:abstractNumId w:val="68"/>
  </w:num>
  <w:num w:numId="63">
    <w:abstractNumId w:val="65"/>
  </w:num>
  <w:num w:numId="64">
    <w:abstractNumId w:val="54"/>
  </w:num>
  <w:num w:numId="65">
    <w:abstractNumId w:val="121"/>
  </w:num>
  <w:num w:numId="66">
    <w:abstractNumId w:val="22"/>
  </w:num>
  <w:num w:numId="67">
    <w:abstractNumId w:val="15"/>
  </w:num>
  <w:num w:numId="68">
    <w:abstractNumId w:val="55"/>
  </w:num>
  <w:num w:numId="69">
    <w:abstractNumId w:val="39"/>
  </w:num>
  <w:num w:numId="70">
    <w:abstractNumId w:val="129"/>
  </w:num>
  <w:num w:numId="71">
    <w:abstractNumId w:val="27"/>
  </w:num>
  <w:num w:numId="72">
    <w:abstractNumId w:val="77"/>
  </w:num>
  <w:num w:numId="73">
    <w:abstractNumId w:val="36"/>
  </w:num>
  <w:num w:numId="74">
    <w:abstractNumId w:val="23"/>
  </w:num>
  <w:num w:numId="75">
    <w:abstractNumId w:val="90"/>
  </w:num>
  <w:num w:numId="76">
    <w:abstractNumId w:val="34"/>
  </w:num>
  <w:num w:numId="77">
    <w:abstractNumId w:val="117"/>
  </w:num>
  <w:num w:numId="78">
    <w:abstractNumId w:val="24"/>
  </w:num>
  <w:num w:numId="79">
    <w:abstractNumId w:val="48"/>
  </w:num>
  <w:num w:numId="80">
    <w:abstractNumId w:val="71"/>
  </w:num>
  <w:num w:numId="81">
    <w:abstractNumId w:val="14"/>
  </w:num>
  <w:num w:numId="82">
    <w:abstractNumId w:val="126"/>
  </w:num>
  <w:num w:numId="83">
    <w:abstractNumId w:val="69"/>
  </w:num>
  <w:num w:numId="84">
    <w:abstractNumId w:val="66"/>
  </w:num>
  <w:num w:numId="85">
    <w:abstractNumId w:val="57"/>
  </w:num>
  <w:num w:numId="86">
    <w:abstractNumId w:val="67"/>
  </w:num>
  <w:num w:numId="87">
    <w:abstractNumId w:val="50"/>
  </w:num>
  <w:num w:numId="88">
    <w:abstractNumId w:val="73"/>
  </w:num>
  <w:num w:numId="89">
    <w:abstractNumId w:val="105"/>
  </w:num>
  <w:num w:numId="90">
    <w:abstractNumId w:val="88"/>
  </w:num>
  <w:num w:numId="91">
    <w:abstractNumId w:val="97"/>
  </w:num>
  <w:num w:numId="92">
    <w:abstractNumId w:val="51"/>
  </w:num>
  <w:num w:numId="93">
    <w:abstractNumId w:val="103"/>
  </w:num>
  <w:num w:numId="94">
    <w:abstractNumId w:val="86"/>
  </w:num>
  <w:num w:numId="95">
    <w:abstractNumId w:val="40"/>
  </w:num>
  <w:num w:numId="96">
    <w:abstractNumId w:val="37"/>
  </w:num>
  <w:num w:numId="97">
    <w:abstractNumId w:val="75"/>
  </w:num>
  <w:num w:numId="98">
    <w:abstractNumId w:val="62"/>
  </w:num>
  <w:num w:numId="99">
    <w:abstractNumId w:val="118"/>
  </w:num>
  <w:num w:numId="100">
    <w:abstractNumId w:val="12"/>
  </w:num>
  <w:num w:numId="101">
    <w:abstractNumId w:val="38"/>
  </w:num>
  <w:num w:numId="102">
    <w:abstractNumId w:val="131"/>
  </w:num>
  <w:num w:numId="103">
    <w:abstractNumId w:val="92"/>
  </w:num>
  <w:num w:numId="104">
    <w:abstractNumId w:val="125"/>
  </w:num>
  <w:num w:numId="105">
    <w:abstractNumId w:val="64"/>
  </w:num>
  <w:num w:numId="106">
    <w:abstractNumId w:val="52"/>
  </w:num>
  <w:num w:numId="107">
    <w:abstractNumId w:val="13"/>
  </w:num>
  <w:num w:numId="108">
    <w:abstractNumId w:val="94"/>
  </w:num>
  <w:num w:numId="109">
    <w:abstractNumId w:val="93"/>
  </w:num>
  <w:num w:numId="110">
    <w:abstractNumId w:val="123"/>
  </w:num>
  <w:num w:numId="111">
    <w:abstractNumId w:val="21"/>
  </w:num>
  <w:num w:numId="112">
    <w:abstractNumId w:val="128"/>
  </w:num>
  <w:num w:numId="113">
    <w:abstractNumId w:val="63"/>
  </w:num>
  <w:num w:numId="1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72"/>
  </w:num>
  <w:num w:numId="118">
    <w:abstractNumId w:val="44"/>
  </w:num>
  <w:num w:numId="119">
    <w:abstractNumId w:val="87"/>
  </w:num>
  <w:num w:numId="120">
    <w:abstractNumId w:val="20"/>
  </w:num>
  <w:num w:numId="121">
    <w:abstractNumId w:val="116"/>
  </w:num>
  <w:num w:numId="122">
    <w:abstractNumId w:val="29"/>
  </w:num>
  <w:num w:numId="123">
    <w:abstractNumId w:val="89"/>
  </w:num>
  <w:num w:numId="124">
    <w:abstractNumId w:val="112"/>
  </w:num>
  <w:num w:numId="125">
    <w:abstractNumId w:val="106"/>
  </w:num>
  <w:num w:numId="126">
    <w:abstractNumId w:val="99"/>
  </w:num>
  <w:num w:numId="127">
    <w:abstractNumId w:val="122"/>
  </w:num>
  <w:num w:numId="128">
    <w:abstractNumId w:val="31"/>
  </w:num>
  <w:num w:numId="129">
    <w:abstractNumId w:val="59"/>
  </w:num>
  <w:num w:numId="130">
    <w:abstractNumId w:val="115"/>
  </w:num>
  <w:num w:numId="131">
    <w:abstractNumId w:val="41"/>
  </w:num>
  <w:num w:numId="132">
    <w:abstractNumId w:val="35"/>
  </w:num>
  <w:num w:numId="133">
    <w:abstractNumId w:val="81"/>
  </w:num>
  <w:num w:numId="134">
    <w:abstractNumId w:val="104"/>
  </w:num>
  <w:num w:numId="135">
    <w:abstractNumId w:val="74"/>
  </w:num>
  <w:num w:numId="136">
    <w:abstractNumId w:val="47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6A1B"/>
    <w:rsid w:val="00007E87"/>
    <w:rsid w:val="000951A4"/>
    <w:rsid w:val="000C1169"/>
    <w:rsid w:val="0014661C"/>
    <w:rsid w:val="001969F1"/>
    <w:rsid w:val="001B798B"/>
    <w:rsid w:val="001C3D12"/>
    <w:rsid w:val="00210D25"/>
    <w:rsid w:val="002970BA"/>
    <w:rsid w:val="00375D6E"/>
    <w:rsid w:val="004851E7"/>
    <w:rsid w:val="005A0EDF"/>
    <w:rsid w:val="006F7205"/>
    <w:rsid w:val="007D01D5"/>
    <w:rsid w:val="00856C82"/>
    <w:rsid w:val="00886A1B"/>
    <w:rsid w:val="008A3E12"/>
    <w:rsid w:val="00A10C26"/>
    <w:rsid w:val="00A14282"/>
    <w:rsid w:val="00A73FC7"/>
    <w:rsid w:val="00BD4A45"/>
    <w:rsid w:val="00C362A1"/>
    <w:rsid w:val="00C62D44"/>
    <w:rsid w:val="00C77430"/>
    <w:rsid w:val="00C906F3"/>
    <w:rsid w:val="00CA7FB4"/>
    <w:rsid w:val="00D513B7"/>
    <w:rsid w:val="00E110ED"/>
    <w:rsid w:val="00E46884"/>
    <w:rsid w:val="00EB0747"/>
    <w:rsid w:val="01C61E0F"/>
    <w:rsid w:val="01D31787"/>
    <w:rsid w:val="03290DB0"/>
    <w:rsid w:val="04220A47"/>
    <w:rsid w:val="045C5AF1"/>
    <w:rsid w:val="055D4275"/>
    <w:rsid w:val="05D61462"/>
    <w:rsid w:val="062F101F"/>
    <w:rsid w:val="08721416"/>
    <w:rsid w:val="088D6371"/>
    <w:rsid w:val="09870A76"/>
    <w:rsid w:val="0B2A3379"/>
    <w:rsid w:val="0BEB170A"/>
    <w:rsid w:val="0CF04D7F"/>
    <w:rsid w:val="0ECD1A4A"/>
    <w:rsid w:val="0EF043FC"/>
    <w:rsid w:val="10237F0E"/>
    <w:rsid w:val="105F048A"/>
    <w:rsid w:val="14EA16C0"/>
    <w:rsid w:val="157D5672"/>
    <w:rsid w:val="199169FD"/>
    <w:rsid w:val="1A003E2B"/>
    <w:rsid w:val="1AA52799"/>
    <w:rsid w:val="1CA801C4"/>
    <w:rsid w:val="1F946781"/>
    <w:rsid w:val="2138639F"/>
    <w:rsid w:val="214B454E"/>
    <w:rsid w:val="229A315B"/>
    <w:rsid w:val="22B2406D"/>
    <w:rsid w:val="23203E04"/>
    <w:rsid w:val="23D36E26"/>
    <w:rsid w:val="24370E56"/>
    <w:rsid w:val="269C42CF"/>
    <w:rsid w:val="28A96609"/>
    <w:rsid w:val="2A036A41"/>
    <w:rsid w:val="2AAF6A23"/>
    <w:rsid w:val="2B8F6BB3"/>
    <w:rsid w:val="2C315460"/>
    <w:rsid w:val="2E373445"/>
    <w:rsid w:val="2E982F65"/>
    <w:rsid w:val="2FEC40E0"/>
    <w:rsid w:val="301B6052"/>
    <w:rsid w:val="3049341C"/>
    <w:rsid w:val="314F1834"/>
    <w:rsid w:val="326D542C"/>
    <w:rsid w:val="32DA4478"/>
    <w:rsid w:val="33A21F15"/>
    <w:rsid w:val="347A4F60"/>
    <w:rsid w:val="34D05FAA"/>
    <w:rsid w:val="35815FE3"/>
    <w:rsid w:val="36481A79"/>
    <w:rsid w:val="374C5750"/>
    <w:rsid w:val="385C5FA6"/>
    <w:rsid w:val="38942CA1"/>
    <w:rsid w:val="3A3116B6"/>
    <w:rsid w:val="3AC86367"/>
    <w:rsid w:val="3C190B3A"/>
    <w:rsid w:val="3D3E187B"/>
    <w:rsid w:val="3D935CDF"/>
    <w:rsid w:val="3DC9610B"/>
    <w:rsid w:val="3DD95C31"/>
    <w:rsid w:val="3E9D5057"/>
    <w:rsid w:val="3EF648EA"/>
    <w:rsid w:val="401B599D"/>
    <w:rsid w:val="405A2C4B"/>
    <w:rsid w:val="405C7B04"/>
    <w:rsid w:val="47815C64"/>
    <w:rsid w:val="480A5B6A"/>
    <w:rsid w:val="48E33FCA"/>
    <w:rsid w:val="4A210F3C"/>
    <w:rsid w:val="4AE7717C"/>
    <w:rsid w:val="4B88755E"/>
    <w:rsid w:val="4D556A81"/>
    <w:rsid w:val="4F360AC3"/>
    <w:rsid w:val="50447CF9"/>
    <w:rsid w:val="50BA01A6"/>
    <w:rsid w:val="51533A3B"/>
    <w:rsid w:val="52DC46B1"/>
    <w:rsid w:val="5454295E"/>
    <w:rsid w:val="552771FC"/>
    <w:rsid w:val="57107D2B"/>
    <w:rsid w:val="58C04B8A"/>
    <w:rsid w:val="5CF563D5"/>
    <w:rsid w:val="5FCB6906"/>
    <w:rsid w:val="604051E8"/>
    <w:rsid w:val="60704C08"/>
    <w:rsid w:val="66B0121F"/>
    <w:rsid w:val="67166EB0"/>
    <w:rsid w:val="674632B6"/>
    <w:rsid w:val="67C87D50"/>
    <w:rsid w:val="67F07CEB"/>
    <w:rsid w:val="690F37C0"/>
    <w:rsid w:val="6EFF44DA"/>
    <w:rsid w:val="6FDA3189"/>
    <w:rsid w:val="70D40A16"/>
    <w:rsid w:val="71A571B4"/>
    <w:rsid w:val="72770DBC"/>
    <w:rsid w:val="74A654B6"/>
    <w:rsid w:val="74A6724C"/>
    <w:rsid w:val="74E335E7"/>
    <w:rsid w:val="754E4950"/>
    <w:rsid w:val="756D5B0A"/>
    <w:rsid w:val="773040EA"/>
    <w:rsid w:val="77B06A98"/>
    <w:rsid w:val="78DB5294"/>
    <w:rsid w:val="792B4560"/>
    <w:rsid w:val="797141E0"/>
    <w:rsid w:val="79CB6F4C"/>
    <w:rsid w:val="7AD471C0"/>
    <w:rsid w:val="7C0015B1"/>
    <w:rsid w:val="7C38287E"/>
    <w:rsid w:val="7C7923A7"/>
    <w:rsid w:val="7CCF4E7F"/>
    <w:rsid w:val="7FC2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0"/>
    <w:next w:val="a"/>
    <w:uiPriority w:val="9"/>
    <w:qFormat/>
    <w:pPr>
      <w:keepNext/>
      <w:keepLines/>
      <w:spacing w:before="340" w:after="330" w:line="578" w:lineRule="auto"/>
    </w:pPr>
    <w:rPr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Body Text 3"/>
    <w:basedOn w:val="a"/>
    <w:uiPriority w:val="99"/>
    <w:unhideWhenUsed/>
    <w:pPr>
      <w:spacing w:after="120"/>
    </w:pPr>
    <w:rPr>
      <w:sz w:val="16"/>
      <w:szCs w:val="16"/>
    </w:rPr>
  </w:style>
  <w:style w:type="paragraph" w:styleId="a4">
    <w:name w:val="Closing"/>
    <w:basedOn w:val="a"/>
    <w:uiPriority w:val="99"/>
    <w:unhideWhenUsed/>
    <w:pPr>
      <w:ind w:leftChars="2100" w:left="100"/>
    </w:pPr>
    <w:rPr>
      <w:rFonts w:ascii="黑体" w:eastAsia="黑体"/>
      <w:sz w:val="32"/>
      <w:szCs w:val="32"/>
    </w:rPr>
  </w:style>
  <w:style w:type="paragraph" w:styleId="a5">
    <w:name w:val="Body Text"/>
    <w:basedOn w:val="a"/>
    <w:uiPriority w:val="99"/>
    <w:unhideWhenUsed/>
    <w:pPr>
      <w:spacing w:after="120"/>
    </w:pPr>
  </w:style>
  <w:style w:type="paragraph" w:styleId="a6">
    <w:name w:val="Body Text Indent"/>
    <w:basedOn w:val="a"/>
    <w:uiPriority w:val="99"/>
    <w:unhideWhenUsed/>
    <w:pPr>
      <w:spacing w:after="120"/>
      <w:ind w:leftChars="200" w:left="420"/>
    </w:pPr>
  </w:style>
  <w:style w:type="paragraph" w:styleId="a7">
    <w:name w:val="Block Text"/>
    <w:basedOn w:val="a"/>
    <w:uiPriority w:val="99"/>
    <w:unhideWhenUsed/>
    <w:pPr>
      <w:snapToGrid w:val="0"/>
      <w:ind w:left="358" w:right="71" w:hanging="1"/>
    </w:pPr>
    <w:rPr>
      <w:color w:val="000000"/>
      <w:sz w:val="20"/>
      <w:szCs w:val="20"/>
    </w:rPr>
  </w:style>
  <w:style w:type="paragraph" w:styleId="a8">
    <w:name w:val="Plain Text"/>
    <w:basedOn w:val="a"/>
    <w:uiPriority w:val="99"/>
    <w:unhideWhenUsed/>
    <w:rPr>
      <w:rFonts w:ascii="宋体" w:hAnsi="Courier New" w:cs="Courier New"/>
      <w:szCs w:val="21"/>
    </w:rPr>
  </w:style>
  <w:style w:type="paragraph" w:styleId="2">
    <w:name w:val="Body Text Indent 2"/>
    <w:basedOn w:val="a"/>
    <w:uiPriority w:val="99"/>
    <w:unhideWhenUsed/>
    <w:pPr>
      <w:spacing w:after="120" w:line="480" w:lineRule="auto"/>
      <w:ind w:leftChars="200" w:left="420"/>
    </w:pPr>
  </w:style>
  <w:style w:type="paragraph" w:styleId="a9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"/>
    <w:uiPriority w:val="99"/>
    <w:unhideWhenUsed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e">
    <w:name w:val="page number"/>
    <w:basedOn w:val="a1"/>
    <w:uiPriority w:val="99"/>
    <w:unhideWhenUsed/>
    <w:rPr>
      <w:rFonts w:cs="Times New Roman"/>
    </w:rPr>
  </w:style>
  <w:style w:type="character" w:styleId="af">
    <w:name w:val="Hyperlink"/>
    <w:basedOn w:val="a1"/>
    <w:uiPriority w:val="99"/>
    <w:unhideWhenUsed/>
    <w:rPr>
      <w:rFonts w:cs="Times New Roman"/>
      <w:color w:val="0000FF"/>
      <w:u w:val="single"/>
    </w:rPr>
  </w:style>
  <w:style w:type="character" w:styleId="af0">
    <w:name w:val="footnote reference"/>
    <w:basedOn w:val="a1"/>
    <w:uiPriority w:val="99"/>
    <w:unhideWhenUsed/>
    <w:rPr>
      <w:vertAlign w:val="superscript"/>
    </w:rPr>
  </w:style>
  <w:style w:type="table" w:styleId="af1">
    <w:name w:val="Table Grid"/>
    <w:basedOn w:val="a2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1"/>
    <w:link w:val="ab"/>
    <w:uiPriority w:val="99"/>
    <w:rPr>
      <w:sz w:val="18"/>
      <w:szCs w:val="18"/>
    </w:rPr>
  </w:style>
  <w:style w:type="character" w:customStyle="1" w:styleId="Char0">
    <w:name w:val="页脚 Char"/>
    <w:basedOn w:val="a1"/>
    <w:link w:val="aa"/>
    <w:uiPriority w:val="99"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1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1">
    <w:name w:val="列出段落1"/>
    <w:basedOn w:val="a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paragraph" w:customStyle="1" w:styleId="B">
    <w:name w:val="B"/>
    <w:basedOn w:val="a"/>
    <w:pPr>
      <w:adjustRightInd w:val="0"/>
      <w:snapToGrid w:val="0"/>
      <w:spacing w:line="312" w:lineRule="atLeast"/>
      <w:textAlignment w:val="baseline"/>
    </w:pPr>
    <w:rPr>
      <w:sz w:val="18"/>
      <w:szCs w:val="18"/>
    </w:rPr>
  </w:style>
  <w:style w:type="character" w:customStyle="1" w:styleId="apple-converted-space">
    <w:name w:val="apple-converted-space"/>
    <w:basedOn w:val="a1"/>
    <w:uiPriority w:val="99"/>
    <w:qFormat/>
    <w:rPr>
      <w:rFonts w:cs="Times New Roman"/>
    </w:rPr>
  </w:style>
  <w:style w:type="paragraph" w:customStyle="1" w:styleId="af2">
    <w:name w:val="段落"/>
    <w:basedOn w:val="a"/>
    <w:pPr>
      <w:widowControl/>
      <w:adjustRightInd w:val="0"/>
      <w:spacing w:line="420" w:lineRule="exact"/>
      <w:ind w:firstLineChars="200" w:firstLine="520"/>
      <w:textAlignment w:val="baseline"/>
    </w:pPr>
    <w:rPr>
      <w:spacing w:val="10"/>
      <w:kern w:val="0"/>
      <w:sz w:val="24"/>
      <w:szCs w:val="20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List Paragraph"/>
    <w:basedOn w:val="a"/>
    <w:uiPriority w:val="99"/>
    <w:unhideWhenUsed/>
    <w:rsid w:val="00D513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51" textRotate="1"/>
    <customShpInfo spid="_x0000_s2052" textRotate="1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24"/>
    <customShpInfo spid="_x0000_s11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31</Words>
  <Characters>182</Characters>
  <Application>Microsoft Office Word</Application>
  <DocSecurity>0</DocSecurity>
  <Lines>1</Lines>
  <Paragraphs>1</Paragraphs>
  <ScaleCrop>false</ScaleCrop>
  <Company>微软中国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14</cp:revision>
  <dcterms:created xsi:type="dcterms:W3CDTF">2016-04-14T04:06:00Z</dcterms:created>
  <dcterms:modified xsi:type="dcterms:W3CDTF">2018-01-24T05:49:00Z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